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57C7EA77"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647A1D">
        <w:rPr>
          <w:rFonts w:ascii="Times New Roman" w:hAnsi="Times New Roman" w:cs="Times New Roman"/>
          <w:b/>
          <w:bCs/>
          <w:sz w:val="24"/>
          <w:szCs w:val="24"/>
          <w:lang w:eastAsia="en-US"/>
        </w:rPr>
        <w:t>LABORATORI</w:t>
      </w:r>
      <w:r w:rsidR="006F6D48">
        <w:rPr>
          <w:rFonts w:ascii="Times New Roman" w:hAnsi="Times New Roman" w:cs="Times New Roman"/>
          <w:b/>
          <w:bCs/>
          <w:sz w:val="24"/>
          <w:szCs w:val="24"/>
          <w:lang w:eastAsia="en-US"/>
        </w:rPr>
        <w:t>N</w:t>
      </w:r>
      <w:r w:rsidR="00647A1D">
        <w:rPr>
          <w:rFonts w:ascii="Times New Roman" w:hAnsi="Times New Roman" w:cs="Times New Roman"/>
          <w:b/>
          <w:bCs/>
          <w:sz w:val="24"/>
          <w:szCs w:val="24"/>
          <w:lang w:eastAsia="en-US"/>
        </w:rPr>
        <w:t>IŲ BALDŲ</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9D71F68" w14:textId="5B6CAC09" w:rsidR="004C392F" w:rsidRPr="00AE7B36" w:rsidRDefault="004C392F" w:rsidP="004C392F">
      <w:pPr>
        <w:tabs>
          <w:tab w:val="left" w:pos="426"/>
        </w:tabs>
        <w:spacing w:after="0" w:line="240" w:lineRule="auto"/>
        <w:jc w:val="center"/>
        <w:rPr>
          <w:rFonts w:ascii="Times New Roman" w:hAnsi="Times New Roman" w:cs="Times New Roman"/>
          <w:b/>
          <w:bCs/>
          <w:sz w:val="10"/>
          <w:szCs w:val="22"/>
        </w:rPr>
      </w:pPr>
    </w:p>
    <w:p w14:paraId="7310A9F0" w14:textId="5545766C"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5ACB6DA5" w14:textId="77777777" w:rsidR="00F2243D" w:rsidRPr="00AE7B36" w:rsidRDefault="00F2243D" w:rsidP="00F2243D">
      <w:pPr>
        <w:pStyle w:val="Sraopastraipa"/>
        <w:spacing w:after="0" w:line="240" w:lineRule="auto"/>
        <w:ind w:left="0"/>
        <w:jc w:val="center"/>
        <w:rPr>
          <w:rFonts w:ascii="Times New Roman" w:hAnsi="Times New Roman" w:cs="Times New Roman"/>
          <w:b/>
          <w:iCs/>
          <w:sz w:val="10"/>
          <w:szCs w:val="22"/>
        </w:rPr>
      </w:pPr>
    </w:p>
    <w:p w14:paraId="11A3D8B1" w14:textId="0B282FA8"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1FB8FD66" w:rsidR="004C392F" w:rsidRPr="00AE7B36"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10"/>
          <w:szCs w:val="22"/>
        </w:rPr>
      </w:pPr>
    </w:p>
    <w:p w14:paraId="16DE02D5" w14:textId="689B5B0B"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1FC7D522" w14:textId="4C93F52F" w:rsidR="00F2243D" w:rsidRDefault="00F2243D" w:rsidP="004C392F">
      <w:pPr>
        <w:pStyle w:val="Sraopastraipa"/>
        <w:tabs>
          <w:tab w:val="left" w:pos="426"/>
        </w:tabs>
        <w:spacing w:after="0" w:line="240" w:lineRule="auto"/>
        <w:ind w:left="0"/>
        <w:rPr>
          <w:rFonts w:ascii="Times New Roman" w:hAnsi="Times New Roman" w:cs="Times New Roman"/>
          <w:b/>
          <w:bCs/>
          <w:sz w:val="24"/>
          <w:szCs w:val="22"/>
        </w:rPr>
      </w:pPr>
    </w:p>
    <w:p w14:paraId="6331F905" w14:textId="392E8BEC" w:rsidR="00095A1F" w:rsidRDefault="00095A1F" w:rsidP="004C392F">
      <w:pPr>
        <w:pStyle w:val="Sraopastraipa"/>
        <w:tabs>
          <w:tab w:val="left" w:pos="426"/>
        </w:tabs>
        <w:spacing w:after="0" w:line="240" w:lineRule="auto"/>
        <w:ind w:left="0"/>
        <w:rPr>
          <w:rFonts w:ascii="Times New Roman" w:hAnsi="Times New Roman" w:cs="Times New Roman"/>
          <w:b/>
          <w:bCs/>
          <w:sz w:val="24"/>
          <w:szCs w:val="22"/>
        </w:rPr>
      </w:pPr>
    </w:p>
    <w:p w14:paraId="49BABE5E" w14:textId="77777777" w:rsidR="00095A1F" w:rsidRDefault="00095A1F" w:rsidP="004C392F">
      <w:pPr>
        <w:pStyle w:val="Sraopastraipa"/>
        <w:tabs>
          <w:tab w:val="left" w:pos="426"/>
        </w:tabs>
        <w:spacing w:after="0" w:line="240" w:lineRule="auto"/>
        <w:ind w:left="0"/>
        <w:rPr>
          <w:rFonts w:ascii="Times New Roman" w:hAnsi="Times New Roman" w:cs="Times New Roman"/>
          <w:b/>
          <w:bCs/>
          <w:sz w:val="24"/>
          <w:szCs w:val="22"/>
        </w:rPr>
      </w:pPr>
    </w:p>
    <w:p w14:paraId="02794DB9" w14:textId="02A76CE1" w:rsidR="00095A1F" w:rsidRDefault="00095A1F" w:rsidP="004C392F">
      <w:pPr>
        <w:pStyle w:val="Sraopastraipa"/>
        <w:tabs>
          <w:tab w:val="left" w:pos="426"/>
        </w:tabs>
        <w:spacing w:after="0" w:line="240" w:lineRule="auto"/>
        <w:ind w:left="0"/>
        <w:rPr>
          <w:rFonts w:ascii="Times New Roman" w:hAnsi="Times New Roman" w:cs="Times New Roman"/>
          <w:b/>
          <w:bCs/>
          <w:sz w:val="24"/>
          <w:szCs w:val="22"/>
        </w:rPr>
      </w:pPr>
    </w:p>
    <w:p w14:paraId="185A27D6" w14:textId="1C2600A1" w:rsidR="004C392F" w:rsidRDefault="007C0612" w:rsidP="00095A1F">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23F34B38" w14:textId="77777777" w:rsidR="00095A1F" w:rsidRPr="00095A1F" w:rsidRDefault="00095A1F" w:rsidP="00095A1F">
      <w:pPr>
        <w:tabs>
          <w:tab w:val="left" w:pos="426"/>
        </w:tabs>
        <w:spacing w:after="0" w:line="240" w:lineRule="auto"/>
        <w:jc w:val="center"/>
        <w:rPr>
          <w:rFonts w:ascii="Times New Roman" w:hAnsi="Times New Roman" w:cs="Times New Roman"/>
          <w:b/>
          <w:bCs/>
          <w:sz w:val="24"/>
          <w:szCs w:val="22"/>
        </w:rPr>
      </w:pPr>
      <w:bookmarkStart w:id="6" w:name="_GoBack"/>
      <w:bookmarkEnd w:id="6"/>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B162F8" w14:textId="24A54C7A" w:rsidR="00F2243D" w:rsidRDefault="00F2243D"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59A006D4" w14:textId="5C14D3EE" w:rsidR="00F2243D" w:rsidRPr="0013498A" w:rsidRDefault="00F2243D" w:rsidP="00F2243D">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 pirkimo objekto dalis „</w:t>
      </w:r>
      <w:bookmarkStart w:id="7" w:name="_Hlk209095036"/>
      <w:r w:rsidR="006F339D">
        <w:rPr>
          <w:rFonts w:ascii="Times New Roman" w:hAnsi="Times New Roman" w:cs="Times New Roman"/>
          <w:b/>
          <w:iCs/>
          <w:sz w:val="24"/>
          <w:szCs w:val="22"/>
        </w:rPr>
        <w:t>L</w:t>
      </w:r>
      <w:r w:rsidR="00647A1D">
        <w:rPr>
          <w:rFonts w:ascii="Times New Roman" w:hAnsi="Times New Roman" w:cs="Times New Roman"/>
          <w:b/>
          <w:color w:val="000000" w:themeColor="text1"/>
          <w:sz w:val="24"/>
          <w:szCs w:val="24"/>
        </w:rPr>
        <w:t>aboratori</w:t>
      </w:r>
      <w:r w:rsidR="006F339D">
        <w:rPr>
          <w:rFonts w:ascii="Times New Roman" w:hAnsi="Times New Roman" w:cs="Times New Roman"/>
          <w:b/>
          <w:color w:val="000000" w:themeColor="text1"/>
          <w:sz w:val="24"/>
          <w:szCs w:val="24"/>
        </w:rPr>
        <w:t xml:space="preserve">jos Nr. </w:t>
      </w:r>
      <w:r w:rsidR="006F339D">
        <w:rPr>
          <w:rFonts w:ascii="Times New Roman" w:hAnsi="Times New Roman" w:cs="Times New Roman"/>
          <w:b/>
          <w:iCs/>
          <w:sz w:val="24"/>
          <w:szCs w:val="22"/>
        </w:rPr>
        <w:t xml:space="preserve">1-79 </w:t>
      </w:r>
      <w:r w:rsidR="00647A1D">
        <w:rPr>
          <w:rFonts w:ascii="Times New Roman" w:hAnsi="Times New Roman" w:cs="Times New Roman"/>
          <w:b/>
          <w:color w:val="000000" w:themeColor="text1"/>
          <w:sz w:val="24"/>
          <w:szCs w:val="24"/>
        </w:rPr>
        <w:t>baldai</w:t>
      </w:r>
      <w:bookmarkEnd w:id="7"/>
      <w:r w:rsidRPr="00002351">
        <w:rPr>
          <w:rFonts w:ascii="Times New Roman" w:hAnsi="Times New Roman" w:cs="Times New Roman"/>
          <w:b/>
          <w:color w:val="000000" w:themeColor="text1"/>
          <w:sz w:val="24"/>
          <w:szCs w:val="24"/>
        </w:rPr>
        <w:t>“</w:t>
      </w:r>
      <w:r w:rsidR="00136929">
        <w:rPr>
          <w:rFonts w:ascii="Times New Roman" w:hAnsi="Times New Roman" w:cs="Times New Roman"/>
          <w:b/>
          <w:color w:val="000000" w:themeColor="text1"/>
          <w:sz w:val="24"/>
          <w:szCs w:val="24"/>
        </w:rPr>
        <w:t xml:space="preserve"> (atitinka Specialiųjų pirkimo sąlygų 2.1 priede „</w:t>
      </w:r>
      <w:r w:rsidR="00136929" w:rsidRPr="00136929">
        <w:rPr>
          <w:rFonts w:ascii="Times New Roman" w:hAnsi="Times New Roman" w:cs="Times New Roman"/>
          <w:b/>
          <w:color w:val="000000" w:themeColor="text1"/>
          <w:sz w:val="24"/>
          <w:szCs w:val="24"/>
        </w:rPr>
        <w:t>I dalis Techninė specifikacija Laboratorijos Nr. 1-79 baldai</w:t>
      </w:r>
      <w:r w:rsidR="00136929">
        <w:rPr>
          <w:rFonts w:ascii="Times New Roman" w:hAnsi="Times New Roman" w:cs="Times New Roman"/>
          <w:b/>
          <w:color w:val="000000" w:themeColor="text1"/>
          <w:sz w:val="24"/>
          <w:szCs w:val="24"/>
        </w:rPr>
        <w:t>“ keliamus reikalavimus)</w:t>
      </w:r>
    </w:p>
    <w:p w14:paraId="71151123"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39F517E6" w14:textId="1366B005"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r w:rsidR="0013498A">
        <w:rPr>
          <w:rFonts w:ascii="Times New Roman" w:hAnsi="Times New Roman" w:cs="Times New Roman"/>
          <w:b/>
          <w:iCs/>
          <w:sz w:val="20"/>
          <w:szCs w:val="20"/>
        </w:rPr>
        <w:t>.</w:t>
      </w:r>
      <w:r>
        <w:rPr>
          <w:rFonts w:ascii="Times New Roman" w:hAnsi="Times New Roman" w:cs="Times New Roman"/>
          <w:b/>
          <w:iCs/>
          <w:sz w:val="20"/>
          <w:szCs w:val="20"/>
        </w:rPr>
        <w:t xml:space="preserve"> I pirkimo objekto dalis </w:t>
      </w:r>
      <w:r w:rsidR="00647A1D">
        <w:rPr>
          <w:rFonts w:ascii="Times New Roman" w:hAnsi="Times New Roman" w:cs="Times New Roman"/>
          <w:b/>
          <w:iCs/>
          <w:sz w:val="20"/>
          <w:szCs w:val="20"/>
        </w:rPr>
        <w:t>„</w:t>
      </w:r>
      <w:r w:rsidR="006F339D">
        <w:rPr>
          <w:rFonts w:ascii="Times New Roman" w:hAnsi="Times New Roman" w:cs="Times New Roman"/>
          <w:b/>
          <w:iCs/>
          <w:sz w:val="20"/>
          <w:szCs w:val="20"/>
        </w:rPr>
        <w:t>L</w:t>
      </w:r>
      <w:r w:rsidR="006F339D" w:rsidRPr="006F339D">
        <w:rPr>
          <w:rFonts w:ascii="Times New Roman" w:hAnsi="Times New Roman" w:cs="Times New Roman"/>
          <w:b/>
          <w:iCs/>
          <w:sz w:val="20"/>
          <w:szCs w:val="20"/>
        </w:rPr>
        <w:t xml:space="preserve">aboratorijos </w:t>
      </w:r>
      <w:r w:rsidR="006F339D">
        <w:rPr>
          <w:rFonts w:ascii="Times New Roman" w:hAnsi="Times New Roman" w:cs="Times New Roman"/>
          <w:b/>
          <w:iCs/>
          <w:sz w:val="20"/>
          <w:szCs w:val="20"/>
        </w:rPr>
        <w:t xml:space="preserve">Nr. </w:t>
      </w:r>
      <w:r w:rsidR="006F339D" w:rsidRPr="006F339D">
        <w:rPr>
          <w:rFonts w:ascii="Times New Roman" w:hAnsi="Times New Roman" w:cs="Times New Roman"/>
          <w:b/>
          <w:iCs/>
          <w:sz w:val="20"/>
          <w:szCs w:val="20"/>
        </w:rPr>
        <w:t>1-79 baldai</w:t>
      </w:r>
      <w:r>
        <w:rPr>
          <w:rFonts w:ascii="Times New Roman" w:hAnsi="Times New Roman" w:cs="Times New Roman"/>
          <w:b/>
          <w:iCs/>
          <w:sz w:val="20"/>
          <w:szCs w:val="20"/>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843"/>
        <w:gridCol w:w="1276"/>
        <w:gridCol w:w="992"/>
        <w:gridCol w:w="1701"/>
        <w:gridCol w:w="1559"/>
      </w:tblGrid>
      <w:tr w:rsidR="00136929" w:rsidRPr="006B1913" w14:paraId="752C1DD2" w14:textId="77777777" w:rsidTr="00136929">
        <w:tc>
          <w:tcPr>
            <w:tcW w:w="567" w:type="dxa"/>
            <w:shd w:val="clear" w:color="auto" w:fill="D9E2F3" w:themeFill="accent1" w:themeFillTint="33"/>
            <w:vAlign w:val="center"/>
          </w:tcPr>
          <w:p w14:paraId="7BD98FE4"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1843" w:type="dxa"/>
            <w:shd w:val="clear" w:color="auto" w:fill="D9E2F3" w:themeFill="accent1" w:themeFillTint="33"/>
            <w:vAlign w:val="center"/>
          </w:tcPr>
          <w:p w14:paraId="64721064"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843" w:type="dxa"/>
            <w:shd w:val="clear" w:color="auto" w:fill="D9E2F3" w:themeFill="accent1" w:themeFillTint="33"/>
          </w:tcPr>
          <w:p w14:paraId="6A99155D" w14:textId="77777777" w:rsidR="00136929"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 xml:space="preserve">Gamintojas ir modelis </w:t>
            </w:r>
          </w:p>
          <w:p w14:paraId="47CD600A" w14:textId="6D01DE96"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(jeigu taikoma)</w:t>
            </w:r>
          </w:p>
        </w:tc>
        <w:tc>
          <w:tcPr>
            <w:tcW w:w="1276" w:type="dxa"/>
            <w:shd w:val="clear" w:color="auto" w:fill="D9E2F3" w:themeFill="accent1" w:themeFillTint="33"/>
            <w:vAlign w:val="center"/>
          </w:tcPr>
          <w:p w14:paraId="06EBC232" w14:textId="2E2475F1"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992" w:type="dxa"/>
            <w:shd w:val="clear" w:color="auto" w:fill="D9E2F3" w:themeFill="accent1" w:themeFillTint="33"/>
            <w:vAlign w:val="center"/>
          </w:tcPr>
          <w:p w14:paraId="1D85A0ED"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701" w:type="dxa"/>
            <w:shd w:val="clear" w:color="auto" w:fill="D9E2F3" w:themeFill="accent1" w:themeFillTint="33"/>
            <w:vAlign w:val="center"/>
          </w:tcPr>
          <w:p w14:paraId="2A7B76BF"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D873E46"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9" w:type="dxa"/>
            <w:shd w:val="clear" w:color="auto" w:fill="D9E2F3" w:themeFill="accent1" w:themeFillTint="33"/>
            <w:vAlign w:val="center"/>
          </w:tcPr>
          <w:p w14:paraId="286CE8CF"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136929" w14:paraId="6D79A497" w14:textId="77777777" w:rsidTr="00136929">
        <w:tc>
          <w:tcPr>
            <w:tcW w:w="567" w:type="dxa"/>
            <w:shd w:val="clear" w:color="auto" w:fill="auto"/>
            <w:vAlign w:val="center"/>
          </w:tcPr>
          <w:p w14:paraId="3880EC36"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1843" w:type="dxa"/>
            <w:shd w:val="clear" w:color="auto" w:fill="auto"/>
            <w:vAlign w:val="center"/>
          </w:tcPr>
          <w:p w14:paraId="44F2B540"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843" w:type="dxa"/>
          </w:tcPr>
          <w:p w14:paraId="2F4178ED"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p>
        </w:tc>
        <w:tc>
          <w:tcPr>
            <w:tcW w:w="1276" w:type="dxa"/>
            <w:shd w:val="clear" w:color="auto" w:fill="auto"/>
            <w:vAlign w:val="center"/>
          </w:tcPr>
          <w:p w14:paraId="2E2025BA" w14:textId="2CEA3008"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992" w:type="dxa"/>
            <w:vAlign w:val="center"/>
          </w:tcPr>
          <w:p w14:paraId="2254235E"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701" w:type="dxa"/>
            <w:shd w:val="clear" w:color="auto" w:fill="auto"/>
            <w:vAlign w:val="center"/>
          </w:tcPr>
          <w:p w14:paraId="10DD9BFA"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559" w:type="dxa"/>
          </w:tcPr>
          <w:p w14:paraId="20B57C98" w14:textId="77777777" w:rsidR="00136929"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136929" w:rsidRPr="004C392F" w14:paraId="7CEEC6BF" w14:textId="77777777" w:rsidTr="00136929">
        <w:trPr>
          <w:trHeight w:val="280"/>
        </w:trPr>
        <w:tc>
          <w:tcPr>
            <w:tcW w:w="567" w:type="dxa"/>
            <w:vAlign w:val="center"/>
          </w:tcPr>
          <w:p w14:paraId="6EAC18BB" w14:textId="77777777" w:rsidR="00136929" w:rsidRPr="006B1913" w:rsidRDefault="00136929" w:rsidP="0022325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1843" w:type="dxa"/>
            <w:shd w:val="clear" w:color="auto" w:fill="auto"/>
            <w:vAlign w:val="center"/>
          </w:tcPr>
          <w:p w14:paraId="5B3DC314" w14:textId="3C6744CC" w:rsidR="00136929" w:rsidRPr="00CE70E7" w:rsidRDefault="00136929" w:rsidP="00223256">
            <w:pPr>
              <w:spacing w:after="0" w:line="240" w:lineRule="auto"/>
              <w:contextualSpacing/>
              <w:jc w:val="both"/>
              <w:rPr>
                <w:rFonts w:ascii="Times New Roman" w:eastAsia="Times New Roman" w:hAnsi="Times New Roman" w:cs="Times New Roman"/>
                <w:sz w:val="24"/>
                <w:szCs w:val="24"/>
                <w:lang w:eastAsia="en-US"/>
              </w:rPr>
            </w:pPr>
            <w:r w:rsidRPr="006F6D48">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w:t>
            </w:r>
          </w:p>
        </w:tc>
        <w:tc>
          <w:tcPr>
            <w:tcW w:w="1843" w:type="dxa"/>
          </w:tcPr>
          <w:p w14:paraId="1ED2696B" w14:textId="77777777" w:rsidR="00136929"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6B71CDEC" w14:textId="7DC8E3A7" w:rsidR="00136929" w:rsidRPr="006B1913"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992" w:type="dxa"/>
            <w:vAlign w:val="center"/>
          </w:tcPr>
          <w:p w14:paraId="07F5DA03" w14:textId="1815ECAE"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eastAsia="en-US"/>
              </w:rPr>
              <w:t>6</w:t>
            </w:r>
          </w:p>
        </w:tc>
        <w:tc>
          <w:tcPr>
            <w:tcW w:w="1701" w:type="dxa"/>
            <w:vAlign w:val="center"/>
          </w:tcPr>
          <w:p w14:paraId="7DB9618E"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c>
          <w:tcPr>
            <w:tcW w:w="1559" w:type="dxa"/>
          </w:tcPr>
          <w:p w14:paraId="4BE074D4"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r>
      <w:tr w:rsidR="00136929" w:rsidRPr="004C392F" w14:paraId="01FAFE05" w14:textId="77777777" w:rsidTr="00136929">
        <w:trPr>
          <w:trHeight w:val="280"/>
        </w:trPr>
        <w:tc>
          <w:tcPr>
            <w:tcW w:w="567" w:type="dxa"/>
            <w:vAlign w:val="center"/>
          </w:tcPr>
          <w:p w14:paraId="46AC5DA9" w14:textId="4C145EE0" w:rsidR="00136929" w:rsidRPr="006B1913"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1843" w:type="dxa"/>
            <w:shd w:val="clear" w:color="auto" w:fill="auto"/>
            <w:vAlign w:val="center"/>
          </w:tcPr>
          <w:p w14:paraId="5D91EAC5" w14:textId="094D55A8"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Stalas su stalčiais laboratorijai</w:t>
            </w:r>
          </w:p>
        </w:tc>
        <w:tc>
          <w:tcPr>
            <w:tcW w:w="1843" w:type="dxa"/>
          </w:tcPr>
          <w:p w14:paraId="1B56D78E"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41E86141" w14:textId="0922E925"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0AE7E4B7" w14:textId="76DBCBC5"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701" w:type="dxa"/>
            <w:vAlign w:val="center"/>
          </w:tcPr>
          <w:p w14:paraId="7D3DFBBF"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4DEFC23A"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07450C85" w14:textId="77777777" w:rsidTr="00136929">
        <w:trPr>
          <w:trHeight w:val="280"/>
        </w:trPr>
        <w:tc>
          <w:tcPr>
            <w:tcW w:w="567" w:type="dxa"/>
            <w:vAlign w:val="center"/>
          </w:tcPr>
          <w:p w14:paraId="7177F870" w14:textId="1A0F3ACB"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3. </w:t>
            </w:r>
          </w:p>
        </w:tc>
        <w:tc>
          <w:tcPr>
            <w:tcW w:w="1843" w:type="dxa"/>
            <w:shd w:val="clear" w:color="auto" w:fill="auto"/>
            <w:vAlign w:val="center"/>
          </w:tcPr>
          <w:p w14:paraId="2282E1A4" w14:textId="09AD1DB0"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Dvipusis laboratorinis stalas</w:t>
            </w:r>
          </w:p>
        </w:tc>
        <w:tc>
          <w:tcPr>
            <w:tcW w:w="1843" w:type="dxa"/>
          </w:tcPr>
          <w:p w14:paraId="0344BF6E"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12171B49" w14:textId="6D983561"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1B7E76AB" w14:textId="5158A9AD"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701" w:type="dxa"/>
            <w:vAlign w:val="center"/>
          </w:tcPr>
          <w:p w14:paraId="5D9B4BF8"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29BE5EBC"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73873EB8" w14:textId="77777777" w:rsidTr="00136929">
        <w:trPr>
          <w:trHeight w:val="280"/>
        </w:trPr>
        <w:tc>
          <w:tcPr>
            <w:tcW w:w="567" w:type="dxa"/>
            <w:vAlign w:val="center"/>
          </w:tcPr>
          <w:p w14:paraId="7353275C" w14:textId="03D59872"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4. </w:t>
            </w:r>
          </w:p>
        </w:tc>
        <w:tc>
          <w:tcPr>
            <w:tcW w:w="1843" w:type="dxa"/>
            <w:shd w:val="clear" w:color="auto" w:fill="auto"/>
            <w:vAlign w:val="center"/>
          </w:tcPr>
          <w:p w14:paraId="5819DF58" w14:textId="71AF2041"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Kėdė</w:t>
            </w:r>
          </w:p>
        </w:tc>
        <w:tc>
          <w:tcPr>
            <w:tcW w:w="1843" w:type="dxa"/>
          </w:tcPr>
          <w:p w14:paraId="1D2D1EAC"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739A1499" w14:textId="7F7095BB"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7915256B" w14:textId="66754B75"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1701" w:type="dxa"/>
            <w:vAlign w:val="center"/>
          </w:tcPr>
          <w:p w14:paraId="3B49732E"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0BD4888D"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777F6E78" w14:textId="77777777" w:rsidTr="00136929">
        <w:trPr>
          <w:trHeight w:val="280"/>
        </w:trPr>
        <w:tc>
          <w:tcPr>
            <w:tcW w:w="567" w:type="dxa"/>
            <w:vAlign w:val="center"/>
          </w:tcPr>
          <w:p w14:paraId="7E79B0E6" w14:textId="04517A8F"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w:t>
            </w:r>
          </w:p>
        </w:tc>
        <w:tc>
          <w:tcPr>
            <w:tcW w:w="1843" w:type="dxa"/>
            <w:shd w:val="clear" w:color="auto" w:fill="auto"/>
            <w:vAlign w:val="center"/>
          </w:tcPr>
          <w:p w14:paraId="1D846D1E" w14:textId="3CB6D547"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Kėdė laboratorijai</w:t>
            </w:r>
          </w:p>
        </w:tc>
        <w:tc>
          <w:tcPr>
            <w:tcW w:w="1843" w:type="dxa"/>
          </w:tcPr>
          <w:p w14:paraId="4CAAB8E0"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7C5AD603" w14:textId="66FE8114"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43D1212F" w14:textId="01C1B640"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13</w:t>
            </w:r>
          </w:p>
        </w:tc>
        <w:tc>
          <w:tcPr>
            <w:tcW w:w="1701" w:type="dxa"/>
            <w:vAlign w:val="center"/>
          </w:tcPr>
          <w:p w14:paraId="48F2D7B9"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274AB145"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2CFB02AD" w14:textId="77777777" w:rsidTr="00136929">
        <w:trPr>
          <w:trHeight w:val="280"/>
        </w:trPr>
        <w:tc>
          <w:tcPr>
            <w:tcW w:w="567" w:type="dxa"/>
            <w:vAlign w:val="center"/>
          </w:tcPr>
          <w:p w14:paraId="43F018F7" w14:textId="56B1A552"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6.</w:t>
            </w:r>
          </w:p>
        </w:tc>
        <w:tc>
          <w:tcPr>
            <w:tcW w:w="1843" w:type="dxa"/>
            <w:shd w:val="clear" w:color="auto" w:fill="auto"/>
            <w:vAlign w:val="center"/>
          </w:tcPr>
          <w:p w14:paraId="6CFA8289" w14:textId="1BAF9065"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Spinta laboratorijai</w:t>
            </w:r>
          </w:p>
        </w:tc>
        <w:tc>
          <w:tcPr>
            <w:tcW w:w="1843" w:type="dxa"/>
          </w:tcPr>
          <w:p w14:paraId="65A1C507"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616EB48F" w14:textId="4C8356B2"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6F11B647" w14:textId="39432EC9"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1701" w:type="dxa"/>
            <w:vAlign w:val="center"/>
          </w:tcPr>
          <w:p w14:paraId="158AA3F4"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02C07952"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1AA2B8EC" w14:textId="77777777" w:rsidTr="00136929">
        <w:trPr>
          <w:trHeight w:val="280"/>
        </w:trPr>
        <w:tc>
          <w:tcPr>
            <w:tcW w:w="567" w:type="dxa"/>
            <w:vAlign w:val="center"/>
          </w:tcPr>
          <w:p w14:paraId="43756F09" w14:textId="727A84FA"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7.</w:t>
            </w:r>
          </w:p>
        </w:tc>
        <w:tc>
          <w:tcPr>
            <w:tcW w:w="1843" w:type="dxa"/>
            <w:shd w:val="clear" w:color="auto" w:fill="auto"/>
            <w:vAlign w:val="center"/>
          </w:tcPr>
          <w:p w14:paraId="0B317866" w14:textId="4A767212"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Dokumentų spinta laboratorijai</w:t>
            </w:r>
          </w:p>
        </w:tc>
        <w:tc>
          <w:tcPr>
            <w:tcW w:w="1843" w:type="dxa"/>
          </w:tcPr>
          <w:p w14:paraId="3516F865" w14:textId="77777777" w:rsidR="00136929" w:rsidRPr="00B077A0"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03E4A984" w14:textId="0A1079A2"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B077A0">
              <w:rPr>
                <w:rFonts w:ascii="Times New Roman" w:eastAsia="Times New Roman" w:hAnsi="Times New Roman" w:cs="Times New Roman"/>
                <w:sz w:val="20"/>
                <w:szCs w:val="22"/>
                <w:lang w:eastAsia="en-US"/>
              </w:rPr>
              <w:t>Vienetai</w:t>
            </w:r>
          </w:p>
        </w:tc>
        <w:tc>
          <w:tcPr>
            <w:tcW w:w="992" w:type="dxa"/>
            <w:vAlign w:val="center"/>
          </w:tcPr>
          <w:p w14:paraId="7647D2DD" w14:textId="3D0308E3"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1701" w:type="dxa"/>
            <w:vAlign w:val="center"/>
          </w:tcPr>
          <w:p w14:paraId="3C71650B"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653E1B1B"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59192C3D" w14:textId="77777777" w:rsidTr="00DB0B91">
        <w:trPr>
          <w:trHeight w:val="171"/>
        </w:trPr>
        <w:tc>
          <w:tcPr>
            <w:tcW w:w="8222" w:type="dxa"/>
            <w:gridSpan w:val="6"/>
          </w:tcPr>
          <w:p w14:paraId="6F4B9681" w14:textId="4D440B8A"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59" w:type="dxa"/>
          </w:tcPr>
          <w:p w14:paraId="41D9BC4A"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2E02069B" w14:textId="77777777" w:rsidTr="00317602">
        <w:trPr>
          <w:trHeight w:val="176"/>
        </w:trPr>
        <w:tc>
          <w:tcPr>
            <w:tcW w:w="8222" w:type="dxa"/>
            <w:gridSpan w:val="6"/>
          </w:tcPr>
          <w:p w14:paraId="35C2F355" w14:textId="0BE770C7"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59" w:type="dxa"/>
          </w:tcPr>
          <w:p w14:paraId="12FDCF2F"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12E82456" w14:textId="77777777" w:rsidTr="00F70166">
        <w:trPr>
          <w:trHeight w:val="208"/>
        </w:trPr>
        <w:tc>
          <w:tcPr>
            <w:tcW w:w="8222" w:type="dxa"/>
            <w:gridSpan w:val="6"/>
          </w:tcPr>
          <w:p w14:paraId="1EC43B8E" w14:textId="12C6D574"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59" w:type="dxa"/>
          </w:tcPr>
          <w:p w14:paraId="692D88DB"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bl>
    <w:p w14:paraId="4D58ABD1" w14:textId="77777777"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6EE6DB99" w14:textId="0C0F0D0B" w:rsidR="00F2243D"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387415D8" w14:textId="77777777" w:rsidR="0013498A" w:rsidRPr="0013498A" w:rsidRDefault="0013498A" w:rsidP="0013498A">
      <w:pPr>
        <w:tabs>
          <w:tab w:val="left" w:pos="1134"/>
        </w:tabs>
        <w:spacing w:after="0" w:line="240" w:lineRule="auto"/>
        <w:rPr>
          <w:rFonts w:ascii="Times New Roman" w:eastAsia="Calibri" w:hAnsi="Times New Roman" w:cs="Times New Roman"/>
          <w:sz w:val="24"/>
          <w:szCs w:val="22"/>
        </w:rPr>
      </w:pPr>
    </w:p>
    <w:p w14:paraId="31BFAB49" w14:textId="4779405D" w:rsidR="00002351" w:rsidRPr="0013498A" w:rsidRDefault="00F2243D" w:rsidP="00002351">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lastRenderedPageBreak/>
        <w:t xml:space="preserve">II pirkimo objekto dalis </w:t>
      </w:r>
      <w:r w:rsidRPr="00002351">
        <w:rPr>
          <w:rFonts w:ascii="Times New Roman" w:hAnsi="Times New Roman" w:cs="Times New Roman"/>
          <w:b/>
          <w:color w:val="000000" w:themeColor="text1"/>
          <w:sz w:val="24"/>
          <w:szCs w:val="24"/>
        </w:rPr>
        <w:t>„</w:t>
      </w:r>
      <w:r w:rsidR="006F339D">
        <w:rPr>
          <w:rFonts w:ascii="Times New Roman" w:hAnsi="Times New Roman" w:cs="Times New Roman"/>
          <w:b/>
          <w:color w:val="000000" w:themeColor="text1"/>
          <w:sz w:val="24"/>
          <w:szCs w:val="24"/>
        </w:rPr>
        <w:t>L</w:t>
      </w:r>
      <w:r w:rsidR="00647A1D">
        <w:rPr>
          <w:rFonts w:ascii="Times New Roman" w:hAnsi="Times New Roman" w:cs="Times New Roman"/>
          <w:b/>
          <w:color w:val="000000" w:themeColor="text1"/>
          <w:sz w:val="24"/>
          <w:szCs w:val="24"/>
        </w:rPr>
        <w:t>aboratori</w:t>
      </w:r>
      <w:r w:rsidR="006F339D">
        <w:rPr>
          <w:rFonts w:ascii="Times New Roman" w:hAnsi="Times New Roman" w:cs="Times New Roman"/>
          <w:b/>
          <w:color w:val="000000" w:themeColor="text1"/>
          <w:sz w:val="24"/>
          <w:szCs w:val="24"/>
        </w:rPr>
        <w:t>jos</w:t>
      </w:r>
      <w:r w:rsidR="00647A1D">
        <w:rPr>
          <w:rFonts w:ascii="Times New Roman" w:hAnsi="Times New Roman" w:cs="Times New Roman"/>
          <w:b/>
          <w:color w:val="000000" w:themeColor="text1"/>
          <w:sz w:val="24"/>
          <w:szCs w:val="24"/>
        </w:rPr>
        <w:t xml:space="preserve"> </w:t>
      </w:r>
      <w:r w:rsidR="006F339D">
        <w:rPr>
          <w:rFonts w:ascii="Times New Roman" w:hAnsi="Times New Roman" w:cs="Times New Roman"/>
          <w:b/>
          <w:color w:val="000000" w:themeColor="text1"/>
          <w:sz w:val="24"/>
          <w:szCs w:val="24"/>
        </w:rPr>
        <w:t xml:space="preserve">Nr. 2-20 </w:t>
      </w:r>
      <w:r w:rsidR="00647A1D">
        <w:rPr>
          <w:rFonts w:ascii="Times New Roman" w:hAnsi="Times New Roman" w:cs="Times New Roman"/>
          <w:b/>
          <w:color w:val="000000" w:themeColor="text1"/>
          <w:sz w:val="24"/>
          <w:szCs w:val="24"/>
        </w:rPr>
        <w:t>bal</w:t>
      </w:r>
      <w:r w:rsidR="00EA5874">
        <w:rPr>
          <w:rFonts w:ascii="Times New Roman" w:hAnsi="Times New Roman" w:cs="Times New Roman"/>
          <w:b/>
          <w:color w:val="000000" w:themeColor="text1"/>
          <w:sz w:val="24"/>
          <w:szCs w:val="24"/>
        </w:rPr>
        <w:t>d</w:t>
      </w:r>
      <w:r w:rsidR="00647A1D">
        <w:rPr>
          <w:rFonts w:ascii="Times New Roman" w:hAnsi="Times New Roman" w:cs="Times New Roman"/>
          <w:b/>
          <w:color w:val="000000" w:themeColor="text1"/>
          <w:sz w:val="24"/>
          <w:szCs w:val="24"/>
        </w:rPr>
        <w:t>ai</w:t>
      </w:r>
      <w:r w:rsidRPr="00002351">
        <w:rPr>
          <w:rFonts w:ascii="Times New Roman" w:hAnsi="Times New Roman" w:cs="Times New Roman"/>
          <w:b/>
          <w:color w:val="000000" w:themeColor="text1"/>
          <w:sz w:val="24"/>
          <w:szCs w:val="24"/>
        </w:rPr>
        <w:t>“</w:t>
      </w:r>
      <w:r w:rsidR="00136929" w:rsidRPr="00136929">
        <w:rPr>
          <w:rFonts w:ascii="Times New Roman" w:hAnsi="Times New Roman" w:cs="Times New Roman"/>
          <w:b/>
          <w:color w:val="000000" w:themeColor="text1"/>
          <w:sz w:val="24"/>
          <w:szCs w:val="24"/>
        </w:rPr>
        <w:t xml:space="preserve"> </w:t>
      </w:r>
      <w:r w:rsidR="00136929">
        <w:rPr>
          <w:rFonts w:ascii="Times New Roman" w:hAnsi="Times New Roman" w:cs="Times New Roman"/>
          <w:b/>
          <w:color w:val="000000" w:themeColor="text1"/>
          <w:sz w:val="24"/>
          <w:szCs w:val="24"/>
        </w:rPr>
        <w:t>(atitinka Specialiųjų pirkimo sąlygų 2.2 priede „</w:t>
      </w:r>
      <w:r w:rsidR="00136929" w:rsidRPr="00136929">
        <w:rPr>
          <w:rFonts w:ascii="Times New Roman" w:hAnsi="Times New Roman" w:cs="Times New Roman"/>
          <w:b/>
          <w:color w:val="000000" w:themeColor="text1"/>
          <w:sz w:val="24"/>
          <w:szCs w:val="24"/>
        </w:rPr>
        <w:t>II dalis Techninė specifikacija Laboratorijos Nr. 2-20 baldai</w:t>
      </w:r>
      <w:r w:rsidR="00136929">
        <w:rPr>
          <w:rFonts w:ascii="Times New Roman" w:hAnsi="Times New Roman" w:cs="Times New Roman"/>
          <w:b/>
          <w:color w:val="000000" w:themeColor="text1"/>
          <w:sz w:val="24"/>
          <w:szCs w:val="24"/>
        </w:rPr>
        <w:t>“ keliamus reikalavimus)</w:t>
      </w:r>
    </w:p>
    <w:p w14:paraId="24BB222B"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5E4BCBE2" w14:textId="2D1A744A"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2"/>
        </w:rPr>
      </w:pPr>
      <w:r w:rsidRPr="00F2243D">
        <w:rPr>
          <w:rFonts w:ascii="Times New Roman" w:hAnsi="Times New Roman" w:cs="Times New Roman"/>
          <w:b/>
          <w:iCs/>
          <w:sz w:val="20"/>
          <w:szCs w:val="22"/>
        </w:rPr>
        <w:t>5 lentelė. „Pasiūlymo kaina</w:t>
      </w:r>
      <w:r w:rsidR="0013498A">
        <w:rPr>
          <w:rFonts w:ascii="Times New Roman" w:hAnsi="Times New Roman" w:cs="Times New Roman"/>
          <w:b/>
          <w:iCs/>
          <w:sz w:val="20"/>
          <w:szCs w:val="22"/>
        </w:rPr>
        <w:t>.</w:t>
      </w:r>
      <w:r w:rsidRPr="00F2243D">
        <w:rPr>
          <w:rFonts w:ascii="Times New Roman" w:hAnsi="Times New Roman" w:cs="Times New Roman"/>
          <w:b/>
          <w:iCs/>
          <w:sz w:val="20"/>
          <w:szCs w:val="22"/>
        </w:rPr>
        <w:t xml:space="preserve"> II pirkimo objekto dalis </w:t>
      </w:r>
      <w:r w:rsidR="00647A1D">
        <w:rPr>
          <w:rFonts w:ascii="Times New Roman" w:hAnsi="Times New Roman" w:cs="Times New Roman"/>
          <w:b/>
          <w:iCs/>
          <w:sz w:val="20"/>
          <w:szCs w:val="22"/>
        </w:rPr>
        <w:t>„</w:t>
      </w:r>
      <w:r w:rsidR="006F339D">
        <w:rPr>
          <w:rFonts w:ascii="Times New Roman" w:hAnsi="Times New Roman" w:cs="Times New Roman"/>
          <w:b/>
          <w:iCs/>
          <w:sz w:val="20"/>
          <w:szCs w:val="22"/>
        </w:rPr>
        <w:t>L</w:t>
      </w:r>
      <w:r w:rsidR="00647A1D">
        <w:rPr>
          <w:rFonts w:ascii="Times New Roman" w:hAnsi="Times New Roman" w:cs="Times New Roman"/>
          <w:b/>
          <w:iCs/>
          <w:sz w:val="20"/>
          <w:szCs w:val="22"/>
        </w:rPr>
        <w:t>aboratori</w:t>
      </w:r>
      <w:r w:rsidR="006F339D">
        <w:rPr>
          <w:rFonts w:ascii="Times New Roman" w:hAnsi="Times New Roman" w:cs="Times New Roman"/>
          <w:b/>
          <w:iCs/>
          <w:sz w:val="20"/>
          <w:szCs w:val="22"/>
        </w:rPr>
        <w:t>jos</w:t>
      </w:r>
      <w:r w:rsidR="00647A1D">
        <w:rPr>
          <w:rFonts w:ascii="Times New Roman" w:hAnsi="Times New Roman" w:cs="Times New Roman"/>
          <w:b/>
          <w:iCs/>
          <w:sz w:val="20"/>
          <w:szCs w:val="22"/>
        </w:rPr>
        <w:t xml:space="preserve"> </w:t>
      </w:r>
      <w:r w:rsidR="006F339D">
        <w:rPr>
          <w:rFonts w:ascii="Times New Roman" w:hAnsi="Times New Roman" w:cs="Times New Roman"/>
          <w:b/>
          <w:iCs/>
          <w:sz w:val="20"/>
          <w:szCs w:val="22"/>
        </w:rPr>
        <w:t xml:space="preserve">Nr. 2-20 </w:t>
      </w:r>
      <w:r w:rsidR="00647A1D">
        <w:rPr>
          <w:rFonts w:ascii="Times New Roman" w:hAnsi="Times New Roman" w:cs="Times New Roman"/>
          <w:b/>
          <w:iCs/>
          <w:sz w:val="20"/>
          <w:szCs w:val="22"/>
        </w:rPr>
        <w:t>baldai</w:t>
      </w:r>
      <w:r w:rsidRPr="00F2243D">
        <w:rPr>
          <w:rFonts w:ascii="Times New Roman" w:hAnsi="Times New Roman" w:cs="Times New Roman"/>
          <w:b/>
          <w:iCs/>
          <w:sz w:val="20"/>
          <w:szCs w:val="22"/>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1276"/>
        <w:gridCol w:w="992"/>
        <w:gridCol w:w="1701"/>
        <w:gridCol w:w="1559"/>
      </w:tblGrid>
      <w:tr w:rsidR="00136929" w:rsidRPr="006B1913" w14:paraId="577E25C0" w14:textId="77777777" w:rsidTr="00136929">
        <w:tc>
          <w:tcPr>
            <w:tcW w:w="567" w:type="dxa"/>
            <w:shd w:val="clear" w:color="auto" w:fill="D9E2F3" w:themeFill="accent1" w:themeFillTint="33"/>
            <w:vAlign w:val="center"/>
          </w:tcPr>
          <w:p w14:paraId="09C921FF"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1985" w:type="dxa"/>
            <w:shd w:val="clear" w:color="auto" w:fill="D9E2F3" w:themeFill="accent1" w:themeFillTint="33"/>
            <w:vAlign w:val="center"/>
          </w:tcPr>
          <w:p w14:paraId="0429E505"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701" w:type="dxa"/>
            <w:shd w:val="clear" w:color="auto" w:fill="D9E2F3" w:themeFill="accent1" w:themeFillTint="33"/>
          </w:tcPr>
          <w:p w14:paraId="50E1C269" w14:textId="77777777" w:rsidR="00136929" w:rsidRDefault="00136929" w:rsidP="00136929">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 xml:space="preserve">Gamintojas ir modelis </w:t>
            </w:r>
          </w:p>
          <w:p w14:paraId="731C90A4" w14:textId="7FEC0F02" w:rsidR="00136929" w:rsidRPr="006B1913" w:rsidRDefault="00136929" w:rsidP="00136929">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(jeigu taikoma)</w:t>
            </w:r>
          </w:p>
        </w:tc>
        <w:tc>
          <w:tcPr>
            <w:tcW w:w="1276" w:type="dxa"/>
            <w:shd w:val="clear" w:color="auto" w:fill="D9E2F3" w:themeFill="accent1" w:themeFillTint="33"/>
            <w:vAlign w:val="center"/>
          </w:tcPr>
          <w:p w14:paraId="564398D4" w14:textId="56D98DAA"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992" w:type="dxa"/>
            <w:shd w:val="clear" w:color="auto" w:fill="D9E2F3" w:themeFill="accent1" w:themeFillTint="33"/>
            <w:vAlign w:val="center"/>
          </w:tcPr>
          <w:p w14:paraId="7A4AD6B4"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701" w:type="dxa"/>
            <w:shd w:val="clear" w:color="auto" w:fill="D9E2F3" w:themeFill="accent1" w:themeFillTint="33"/>
            <w:vAlign w:val="center"/>
          </w:tcPr>
          <w:p w14:paraId="241BA17E"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30F1A0A"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9" w:type="dxa"/>
            <w:shd w:val="clear" w:color="auto" w:fill="D9E2F3" w:themeFill="accent1" w:themeFillTint="33"/>
            <w:vAlign w:val="center"/>
          </w:tcPr>
          <w:p w14:paraId="0566E57A"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136929" w14:paraId="795B665E" w14:textId="77777777" w:rsidTr="00136929">
        <w:tc>
          <w:tcPr>
            <w:tcW w:w="567" w:type="dxa"/>
            <w:shd w:val="clear" w:color="auto" w:fill="auto"/>
            <w:vAlign w:val="center"/>
          </w:tcPr>
          <w:p w14:paraId="1D7B2BF1"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1985" w:type="dxa"/>
            <w:shd w:val="clear" w:color="auto" w:fill="auto"/>
            <w:vAlign w:val="center"/>
          </w:tcPr>
          <w:p w14:paraId="19517353"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701" w:type="dxa"/>
          </w:tcPr>
          <w:p w14:paraId="710D3C19"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p>
        </w:tc>
        <w:tc>
          <w:tcPr>
            <w:tcW w:w="1276" w:type="dxa"/>
            <w:shd w:val="clear" w:color="auto" w:fill="auto"/>
            <w:vAlign w:val="center"/>
          </w:tcPr>
          <w:p w14:paraId="64C20886" w14:textId="29E5D446"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992" w:type="dxa"/>
            <w:vAlign w:val="center"/>
          </w:tcPr>
          <w:p w14:paraId="02CDE090"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701" w:type="dxa"/>
            <w:shd w:val="clear" w:color="auto" w:fill="auto"/>
            <w:vAlign w:val="center"/>
          </w:tcPr>
          <w:p w14:paraId="2F2CACA9"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559" w:type="dxa"/>
          </w:tcPr>
          <w:p w14:paraId="5FE899A6" w14:textId="77777777" w:rsidR="00136929"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136929" w:rsidRPr="004C392F" w14:paraId="620D48D0" w14:textId="77777777" w:rsidTr="00136929">
        <w:trPr>
          <w:trHeight w:val="280"/>
        </w:trPr>
        <w:tc>
          <w:tcPr>
            <w:tcW w:w="567" w:type="dxa"/>
            <w:vAlign w:val="center"/>
          </w:tcPr>
          <w:p w14:paraId="42732806" w14:textId="77777777" w:rsidR="00136929" w:rsidRPr="006B1913" w:rsidRDefault="00136929" w:rsidP="0022325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1985" w:type="dxa"/>
            <w:shd w:val="clear" w:color="auto" w:fill="auto"/>
            <w:vAlign w:val="center"/>
          </w:tcPr>
          <w:p w14:paraId="56D33C07" w14:textId="0BCA299A" w:rsidR="00136929" w:rsidRPr="00CE70E7" w:rsidRDefault="00136929" w:rsidP="00223256">
            <w:pPr>
              <w:spacing w:after="0" w:line="240" w:lineRule="auto"/>
              <w:contextualSpacing/>
              <w:jc w:val="both"/>
              <w:rPr>
                <w:rFonts w:ascii="Times New Roman" w:eastAsia="Times New Roman" w:hAnsi="Times New Roman" w:cs="Times New Roman"/>
                <w:sz w:val="24"/>
                <w:szCs w:val="24"/>
                <w:lang w:eastAsia="en-US"/>
              </w:rPr>
            </w:pPr>
            <w:r w:rsidRPr="006F339D">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1</w:t>
            </w:r>
          </w:p>
        </w:tc>
        <w:tc>
          <w:tcPr>
            <w:tcW w:w="1701" w:type="dxa"/>
          </w:tcPr>
          <w:p w14:paraId="34C214AF" w14:textId="77777777" w:rsidR="00136929" w:rsidRDefault="00136929" w:rsidP="00223256">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00B2CE2F" w14:textId="23C76D8A" w:rsidR="00136929" w:rsidRPr="006B1913" w:rsidRDefault="00136929" w:rsidP="00223256">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992" w:type="dxa"/>
            <w:vAlign w:val="center"/>
          </w:tcPr>
          <w:p w14:paraId="669C9B4B" w14:textId="5962183F"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eastAsia="en-US"/>
              </w:rPr>
              <w:t>1</w:t>
            </w:r>
          </w:p>
        </w:tc>
        <w:tc>
          <w:tcPr>
            <w:tcW w:w="1701" w:type="dxa"/>
            <w:vAlign w:val="center"/>
          </w:tcPr>
          <w:p w14:paraId="20FE6B42"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c>
          <w:tcPr>
            <w:tcW w:w="1559" w:type="dxa"/>
          </w:tcPr>
          <w:p w14:paraId="5B658E34"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r>
      <w:tr w:rsidR="00136929" w:rsidRPr="004C392F" w14:paraId="00E83CF8" w14:textId="77777777" w:rsidTr="00136929">
        <w:trPr>
          <w:trHeight w:val="280"/>
        </w:trPr>
        <w:tc>
          <w:tcPr>
            <w:tcW w:w="567" w:type="dxa"/>
            <w:vAlign w:val="center"/>
          </w:tcPr>
          <w:p w14:paraId="27C77BEE" w14:textId="53F5BD96" w:rsidR="00136929" w:rsidRPr="006B1913"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1985" w:type="dxa"/>
            <w:shd w:val="clear" w:color="auto" w:fill="auto"/>
            <w:vAlign w:val="center"/>
          </w:tcPr>
          <w:p w14:paraId="2AEA22BE" w14:textId="5F6EDF5D" w:rsidR="00136929" w:rsidRPr="006F339D" w:rsidRDefault="00136929" w:rsidP="006F6D48">
            <w:pPr>
              <w:spacing w:after="0" w:line="240" w:lineRule="auto"/>
              <w:contextualSpacing/>
              <w:jc w:val="both"/>
              <w:rPr>
                <w:rFonts w:ascii="Times New Roman" w:eastAsia="Arial" w:hAnsi="Times New Roman" w:cs="Times New Roman"/>
                <w:sz w:val="20"/>
                <w:szCs w:val="24"/>
              </w:rPr>
            </w:pPr>
            <w:r w:rsidRPr="006F339D">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2</w:t>
            </w:r>
          </w:p>
        </w:tc>
        <w:tc>
          <w:tcPr>
            <w:tcW w:w="1701" w:type="dxa"/>
          </w:tcPr>
          <w:p w14:paraId="66436F4F" w14:textId="77777777" w:rsidR="00136929"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73439F39" w14:textId="14A05757"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992" w:type="dxa"/>
            <w:vAlign w:val="center"/>
          </w:tcPr>
          <w:p w14:paraId="04404380" w14:textId="7D3CC4A1"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306A274B"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73723F03"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1071461E" w14:textId="77777777" w:rsidTr="00136929">
        <w:trPr>
          <w:trHeight w:val="280"/>
        </w:trPr>
        <w:tc>
          <w:tcPr>
            <w:tcW w:w="567" w:type="dxa"/>
            <w:vAlign w:val="center"/>
          </w:tcPr>
          <w:p w14:paraId="6813C2EF" w14:textId="44CE2D3B"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985" w:type="dxa"/>
            <w:shd w:val="clear" w:color="auto" w:fill="auto"/>
            <w:vAlign w:val="center"/>
          </w:tcPr>
          <w:p w14:paraId="592A40E9" w14:textId="179105DC" w:rsidR="00136929" w:rsidRPr="006F339D" w:rsidRDefault="00136929" w:rsidP="006F6D48">
            <w:pPr>
              <w:spacing w:after="0" w:line="240" w:lineRule="auto"/>
              <w:contextualSpacing/>
              <w:jc w:val="both"/>
              <w:rPr>
                <w:rFonts w:ascii="Times New Roman" w:eastAsia="Arial" w:hAnsi="Times New Roman" w:cs="Times New Roman"/>
                <w:sz w:val="20"/>
                <w:szCs w:val="24"/>
              </w:rPr>
            </w:pPr>
            <w:r w:rsidRPr="006F339D">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3</w:t>
            </w:r>
          </w:p>
        </w:tc>
        <w:tc>
          <w:tcPr>
            <w:tcW w:w="1701" w:type="dxa"/>
          </w:tcPr>
          <w:p w14:paraId="02AB7079"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tcPr>
          <w:p w14:paraId="45090EAC" w14:textId="44120736"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0784C922" w14:textId="1F504735"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0C24DF5E"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7D99CD98"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297F4F94" w14:textId="77777777" w:rsidTr="00136929">
        <w:trPr>
          <w:trHeight w:val="280"/>
        </w:trPr>
        <w:tc>
          <w:tcPr>
            <w:tcW w:w="567" w:type="dxa"/>
            <w:vAlign w:val="center"/>
          </w:tcPr>
          <w:p w14:paraId="606A5B63" w14:textId="2BEDAC77"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1985" w:type="dxa"/>
            <w:shd w:val="clear" w:color="auto" w:fill="auto"/>
            <w:vAlign w:val="center"/>
          </w:tcPr>
          <w:p w14:paraId="6B40D222" w14:textId="10CDEDC5" w:rsidR="00136929" w:rsidRPr="006F339D" w:rsidRDefault="00136929" w:rsidP="006F6D48">
            <w:pPr>
              <w:spacing w:after="0" w:line="240" w:lineRule="auto"/>
              <w:contextualSpacing/>
              <w:jc w:val="both"/>
              <w:rPr>
                <w:rFonts w:ascii="Times New Roman" w:eastAsia="Arial" w:hAnsi="Times New Roman" w:cs="Times New Roman"/>
                <w:sz w:val="20"/>
                <w:szCs w:val="24"/>
              </w:rPr>
            </w:pPr>
            <w:r w:rsidRPr="006F339D">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4</w:t>
            </w:r>
          </w:p>
        </w:tc>
        <w:tc>
          <w:tcPr>
            <w:tcW w:w="1701" w:type="dxa"/>
          </w:tcPr>
          <w:p w14:paraId="41A4773C"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tcPr>
          <w:p w14:paraId="30CA5525" w14:textId="06067ADF"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5D312A68" w14:textId="65C87353"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4234B9F0"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7BCE0413"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0A104946" w14:textId="77777777" w:rsidTr="00136929">
        <w:trPr>
          <w:trHeight w:val="280"/>
        </w:trPr>
        <w:tc>
          <w:tcPr>
            <w:tcW w:w="567" w:type="dxa"/>
            <w:vAlign w:val="center"/>
          </w:tcPr>
          <w:p w14:paraId="5AB1051D" w14:textId="48D486A8"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w:t>
            </w:r>
          </w:p>
        </w:tc>
        <w:tc>
          <w:tcPr>
            <w:tcW w:w="1985" w:type="dxa"/>
            <w:shd w:val="clear" w:color="auto" w:fill="auto"/>
            <w:vAlign w:val="center"/>
          </w:tcPr>
          <w:p w14:paraId="541E04B9" w14:textId="4BFBD0BA" w:rsidR="00136929" w:rsidRPr="006F339D" w:rsidRDefault="00136929" w:rsidP="006F6D48">
            <w:pPr>
              <w:spacing w:after="0" w:line="240" w:lineRule="auto"/>
              <w:contextualSpacing/>
              <w:jc w:val="both"/>
              <w:rPr>
                <w:rFonts w:ascii="Times New Roman" w:eastAsia="Arial" w:hAnsi="Times New Roman" w:cs="Times New Roman"/>
                <w:sz w:val="20"/>
                <w:szCs w:val="24"/>
              </w:rPr>
            </w:pPr>
            <w:r w:rsidRPr="006F339D">
              <w:rPr>
                <w:rFonts w:ascii="Times New Roman" w:eastAsia="Arial" w:hAnsi="Times New Roman" w:cs="Times New Roman"/>
                <w:sz w:val="20"/>
                <w:szCs w:val="24"/>
              </w:rPr>
              <w:t>Stalas laboratorijai</w:t>
            </w:r>
            <w:r>
              <w:rPr>
                <w:rFonts w:ascii="Times New Roman" w:eastAsia="Arial" w:hAnsi="Times New Roman" w:cs="Times New Roman"/>
                <w:sz w:val="20"/>
                <w:szCs w:val="24"/>
              </w:rPr>
              <w:t xml:space="preserve"> 5</w:t>
            </w:r>
          </w:p>
        </w:tc>
        <w:tc>
          <w:tcPr>
            <w:tcW w:w="1701" w:type="dxa"/>
          </w:tcPr>
          <w:p w14:paraId="6D737E76"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1EA80939" w14:textId="5D7F086F"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2F768548" w14:textId="55FD2466"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70E3F01F"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737FD4B6"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63AE0B0A" w14:textId="77777777" w:rsidTr="00136929">
        <w:trPr>
          <w:trHeight w:val="280"/>
        </w:trPr>
        <w:tc>
          <w:tcPr>
            <w:tcW w:w="567" w:type="dxa"/>
            <w:vAlign w:val="center"/>
          </w:tcPr>
          <w:p w14:paraId="6FB9580A" w14:textId="095EF3F7"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6.</w:t>
            </w:r>
          </w:p>
        </w:tc>
        <w:tc>
          <w:tcPr>
            <w:tcW w:w="1985" w:type="dxa"/>
            <w:shd w:val="clear" w:color="auto" w:fill="auto"/>
            <w:vAlign w:val="center"/>
          </w:tcPr>
          <w:p w14:paraId="34737CB5" w14:textId="7FFABBE8" w:rsidR="00136929" w:rsidRPr="006F339D"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Stalas laboratorijai su 4 stalčiais, 2 vnt. rozečių blokų</w:t>
            </w:r>
          </w:p>
        </w:tc>
        <w:tc>
          <w:tcPr>
            <w:tcW w:w="1701" w:type="dxa"/>
          </w:tcPr>
          <w:p w14:paraId="3642638D"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4D83F602" w14:textId="02C7638A"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5A8184CA" w14:textId="6B6A3073"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35D01FF6"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0C66ED66"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5E1A9CB6" w14:textId="77777777" w:rsidTr="00136929">
        <w:trPr>
          <w:trHeight w:val="280"/>
        </w:trPr>
        <w:tc>
          <w:tcPr>
            <w:tcW w:w="567" w:type="dxa"/>
            <w:vAlign w:val="center"/>
          </w:tcPr>
          <w:p w14:paraId="07CC69E7" w14:textId="5BDF0B9C"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7.</w:t>
            </w:r>
          </w:p>
        </w:tc>
        <w:tc>
          <w:tcPr>
            <w:tcW w:w="1985" w:type="dxa"/>
            <w:shd w:val="clear" w:color="auto" w:fill="auto"/>
            <w:vAlign w:val="center"/>
          </w:tcPr>
          <w:p w14:paraId="480770A0" w14:textId="6BB63A8C"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Spinta su 3 durelėmis</w:t>
            </w:r>
          </w:p>
        </w:tc>
        <w:tc>
          <w:tcPr>
            <w:tcW w:w="1701" w:type="dxa"/>
          </w:tcPr>
          <w:p w14:paraId="77E3C665"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60787C52" w14:textId="2BF1D777"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09463999" w14:textId="63D18BFC"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661C53F5"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67CDD2BD"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6D243A54" w14:textId="77777777" w:rsidTr="00136929">
        <w:trPr>
          <w:trHeight w:val="280"/>
        </w:trPr>
        <w:tc>
          <w:tcPr>
            <w:tcW w:w="567" w:type="dxa"/>
            <w:vAlign w:val="center"/>
          </w:tcPr>
          <w:p w14:paraId="4E7377AE" w14:textId="75F88CCB"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8.</w:t>
            </w:r>
          </w:p>
        </w:tc>
        <w:tc>
          <w:tcPr>
            <w:tcW w:w="1985" w:type="dxa"/>
            <w:shd w:val="clear" w:color="auto" w:fill="auto"/>
            <w:vAlign w:val="center"/>
          </w:tcPr>
          <w:p w14:paraId="3EC33B28" w14:textId="1F8DCBCD"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Spintelė su 4 stalčiais</w:t>
            </w:r>
          </w:p>
        </w:tc>
        <w:tc>
          <w:tcPr>
            <w:tcW w:w="1701" w:type="dxa"/>
          </w:tcPr>
          <w:p w14:paraId="25D13A71"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62C14B6A" w14:textId="783F0C8B"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2C771234" w14:textId="78F42513"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6F020F8F"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3D1BC368"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1AF76266" w14:textId="77777777" w:rsidTr="00136929">
        <w:trPr>
          <w:trHeight w:val="280"/>
        </w:trPr>
        <w:tc>
          <w:tcPr>
            <w:tcW w:w="567" w:type="dxa"/>
            <w:vAlign w:val="center"/>
          </w:tcPr>
          <w:p w14:paraId="28FC9430" w14:textId="0B51F9AC"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9.</w:t>
            </w:r>
          </w:p>
        </w:tc>
        <w:tc>
          <w:tcPr>
            <w:tcW w:w="1985" w:type="dxa"/>
            <w:shd w:val="clear" w:color="auto" w:fill="auto"/>
            <w:vAlign w:val="center"/>
          </w:tcPr>
          <w:p w14:paraId="7CCDBEA4" w14:textId="26E3C5DE"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Spintelė su durelėmis</w:t>
            </w:r>
          </w:p>
        </w:tc>
        <w:tc>
          <w:tcPr>
            <w:tcW w:w="1701" w:type="dxa"/>
          </w:tcPr>
          <w:p w14:paraId="4C599613"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7C17852C" w14:textId="66BBC3F6"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2D5CE2E5" w14:textId="493F44A2"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5F79330C"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47A8349E"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78AAA84C" w14:textId="77777777" w:rsidTr="00136929">
        <w:trPr>
          <w:trHeight w:val="280"/>
        </w:trPr>
        <w:tc>
          <w:tcPr>
            <w:tcW w:w="567" w:type="dxa"/>
            <w:vAlign w:val="center"/>
          </w:tcPr>
          <w:p w14:paraId="79791502" w14:textId="7BB05ED9" w:rsidR="00136929" w:rsidRDefault="00136929" w:rsidP="006F6D4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10.</w:t>
            </w:r>
          </w:p>
        </w:tc>
        <w:tc>
          <w:tcPr>
            <w:tcW w:w="1985" w:type="dxa"/>
            <w:shd w:val="clear" w:color="auto" w:fill="auto"/>
            <w:vAlign w:val="center"/>
          </w:tcPr>
          <w:p w14:paraId="3527EF5A" w14:textId="54292FA3" w:rsidR="00136929" w:rsidRPr="006F6D48" w:rsidRDefault="00136929" w:rsidP="006F6D48">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Spintelė su durelėmis, pakabinama</w:t>
            </w:r>
          </w:p>
        </w:tc>
        <w:tc>
          <w:tcPr>
            <w:tcW w:w="1701" w:type="dxa"/>
          </w:tcPr>
          <w:p w14:paraId="438EC402" w14:textId="77777777" w:rsidR="00136929" w:rsidRPr="00773E11"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581632D3" w14:textId="23DF2B59"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73E11">
              <w:rPr>
                <w:rFonts w:ascii="Times New Roman" w:eastAsia="Times New Roman" w:hAnsi="Times New Roman" w:cs="Times New Roman"/>
                <w:sz w:val="20"/>
                <w:szCs w:val="22"/>
                <w:lang w:eastAsia="en-US"/>
              </w:rPr>
              <w:t>Vienetai</w:t>
            </w:r>
          </w:p>
        </w:tc>
        <w:tc>
          <w:tcPr>
            <w:tcW w:w="992" w:type="dxa"/>
            <w:vAlign w:val="center"/>
          </w:tcPr>
          <w:p w14:paraId="66A8AE67" w14:textId="1B38E913" w:rsidR="00136929" w:rsidRDefault="00136929" w:rsidP="006F6D48">
            <w:pPr>
              <w:spacing w:after="0" w:line="240" w:lineRule="auto"/>
              <w:jc w:val="center"/>
              <w:rPr>
                <w:rFonts w:ascii="Times New Roman" w:eastAsia="Times New Roman" w:hAnsi="Times New Roman" w:cs="Times New Roman"/>
                <w:sz w:val="20"/>
                <w:szCs w:val="22"/>
                <w:lang w:eastAsia="en-US"/>
              </w:rPr>
            </w:pPr>
            <w:r w:rsidRPr="0078482D">
              <w:rPr>
                <w:rFonts w:ascii="Times New Roman" w:eastAsia="Times New Roman" w:hAnsi="Times New Roman" w:cs="Times New Roman"/>
                <w:sz w:val="20"/>
                <w:szCs w:val="22"/>
                <w:lang w:eastAsia="en-US"/>
              </w:rPr>
              <w:t>1</w:t>
            </w:r>
          </w:p>
        </w:tc>
        <w:tc>
          <w:tcPr>
            <w:tcW w:w="1701" w:type="dxa"/>
            <w:vAlign w:val="center"/>
          </w:tcPr>
          <w:p w14:paraId="703798E1"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c>
          <w:tcPr>
            <w:tcW w:w="1559" w:type="dxa"/>
          </w:tcPr>
          <w:p w14:paraId="1FF0EC6C" w14:textId="77777777" w:rsidR="00136929" w:rsidRPr="004C392F" w:rsidRDefault="00136929" w:rsidP="006F6D48">
            <w:pPr>
              <w:spacing w:after="0" w:line="240" w:lineRule="auto"/>
              <w:jc w:val="center"/>
              <w:rPr>
                <w:rFonts w:ascii="Times New Roman" w:eastAsia="Times New Roman" w:hAnsi="Times New Roman" w:cs="Times New Roman"/>
                <w:sz w:val="22"/>
                <w:szCs w:val="22"/>
                <w:lang w:eastAsia="en-US"/>
              </w:rPr>
            </w:pPr>
          </w:p>
        </w:tc>
      </w:tr>
      <w:tr w:rsidR="00136929" w:rsidRPr="004C392F" w14:paraId="4E5AF766" w14:textId="77777777" w:rsidTr="00136929">
        <w:trPr>
          <w:trHeight w:val="280"/>
        </w:trPr>
        <w:tc>
          <w:tcPr>
            <w:tcW w:w="567" w:type="dxa"/>
            <w:vAlign w:val="center"/>
          </w:tcPr>
          <w:p w14:paraId="0758D5E8" w14:textId="4D244406" w:rsidR="00136929" w:rsidRDefault="00136929" w:rsidP="00223256">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11.</w:t>
            </w:r>
          </w:p>
        </w:tc>
        <w:tc>
          <w:tcPr>
            <w:tcW w:w="1985" w:type="dxa"/>
            <w:shd w:val="clear" w:color="auto" w:fill="auto"/>
            <w:vAlign w:val="center"/>
          </w:tcPr>
          <w:p w14:paraId="7612D77B" w14:textId="041D5BC5" w:rsidR="00136929" w:rsidRPr="006F6D48" w:rsidRDefault="00136929" w:rsidP="00223256">
            <w:pPr>
              <w:spacing w:after="0" w:line="240" w:lineRule="auto"/>
              <w:contextualSpacing/>
              <w:jc w:val="both"/>
              <w:rPr>
                <w:rFonts w:ascii="Times New Roman" w:eastAsia="Arial" w:hAnsi="Times New Roman" w:cs="Times New Roman"/>
                <w:sz w:val="20"/>
                <w:szCs w:val="24"/>
              </w:rPr>
            </w:pPr>
            <w:r w:rsidRPr="006F6D48">
              <w:rPr>
                <w:rFonts w:ascii="Times New Roman" w:eastAsia="Arial" w:hAnsi="Times New Roman" w:cs="Times New Roman"/>
                <w:sz w:val="20"/>
                <w:szCs w:val="24"/>
              </w:rPr>
              <w:t>Spintelė su kriaukle</w:t>
            </w:r>
          </w:p>
        </w:tc>
        <w:tc>
          <w:tcPr>
            <w:tcW w:w="1701" w:type="dxa"/>
          </w:tcPr>
          <w:p w14:paraId="0EC110B7" w14:textId="77777777" w:rsidR="00136929"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4BE17E59" w14:textId="57024FED"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992" w:type="dxa"/>
            <w:vAlign w:val="center"/>
          </w:tcPr>
          <w:p w14:paraId="24B8EF21" w14:textId="715238CB" w:rsidR="00136929"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w:t>
            </w:r>
          </w:p>
        </w:tc>
        <w:tc>
          <w:tcPr>
            <w:tcW w:w="1701" w:type="dxa"/>
            <w:vAlign w:val="center"/>
          </w:tcPr>
          <w:p w14:paraId="65BA93D0"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c>
          <w:tcPr>
            <w:tcW w:w="1559" w:type="dxa"/>
          </w:tcPr>
          <w:p w14:paraId="41C56FB3"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r>
      <w:tr w:rsidR="00136929" w:rsidRPr="004C392F" w14:paraId="2E7D5F60" w14:textId="77777777" w:rsidTr="00EB5419">
        <w:trPr>
          <w:trHeight w:val="171"/>
        </w:trPr>
        <w:tc>
          <w:tcPr>
            <w:tcW w:w="8222" w:type="dxa"/>
            <w:gridSpan w:val="6"/>
          </w:tcPr>
          <w:p w14:paraId="32AF514B" w14:textId="1FAAF940"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59" w:type="dxa"/>
          </w:tcPr>
          <w:p w14:paraId="0ACE7C25"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6939D18B" w14:textId="77777777" w:rsidTr="0066119B">
        <w:trPr>
          <w:trHeight w:val="176"/>
        </w:trPr>
        <w:tc>
          <w:tcPr>
            <w:tcW w:w="8222" w:type="dxa"/>
            <w:gridSpan w:val="6"/>
          </w:tcPr>
          <w:p w14:paraId="1AC0A7BD" w14:textId="21191FAE"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59" w:type="dxa"/>
          </w:tcPr>
          <w:p w14:paraId="6BEFCA89"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626C9D40" w14:textId="77777777" w:rsidTr="004467AE">
        <w:trPr>
          <w:trHeight w:val="208"/>
        </w:trPr>
        <w:tc>
          <w:tcPr>
            <w:tcW w:w="8222" w:type="dxa"/>
            <w:gridSpan w:val="6"/>
          </w:tcPr>
          <w:p w14:paraId="6A28B15D" w14:textId="6878FA57"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59" w:type="dxa"/>
          </w:tcPr>
          <w:p w14:paraId="36291DE5"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bl>
    <w:p w14:paraId="4011598B" w14:textId="77777777" w:rsidR="00002351" w:rsidRPr="00F2243D" w:rsidRDefault="00002351" w:rsidP="00002351">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74A4F133" w14:textId="77777777" w:rsidR="00002351" w:rsidRDefault="00002351" w:rsidP="00002351">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5E069C66" w14:textId="4B6BF310" w:rsidR="00F2243D" w:rsidRDefault="00F2243D" w:rsidP="00F2243D">
      <w:pPr>
        <w:tabs>
          <w:tab w:val="left" w:pos="1134"/>
          <w:tab w:val="left" w:pos="1276"/>
        </w:tabs>
        <w:spacing w:after="0" w:line="240" w:lineRule="auto"/>
        <w:jc w:val="both"/>
        <w:rPr>
          <w:rFonts w:ascii="Times New Roman" w:hAnsi="Times New Roman" w:cs="Times New Roman"/>
          <w:iCs/>
          <w:sz w:val="24"/>
          <w:szCs w:val="22"/>
        </w:rPr>
      </w:pP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2ACE9731"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528B0DEA" w14:textId="3BA19F0D" w:rsidR="0013498A" w:rsidRPr="00AE7B36" w:rsidRDefault="0013498A" w:rsidP="004C7E0B">
      <w:pPr>
        <w:pStyle w:val="Sraopastraipa"/>
        <w:spacing w:after="0" w:line="240" w:lineRule="auto"/>
        <w:ind w:left="0" w:firstLine="567"/>
        <w:rPr>
          <w:rFonts w:ascii="Times New Roman" w:hAnsi="Times New Roman" w:cs="Times New Roman"/>
          <w:sz w:val="10"/>
          <w:szCs w:val="22"/>
        </w:rPr>
      </w:pPr>
    </w:p>
    <w:p w14:paraId="425F95C8" w14:textId="23E8ED1D" w:rsidR="0013498A" w:rsidRPr="0013498A" w:rsidRDefault="00795F88" w:rsidP="0013498A">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8</w:t>
      </w:r>
      <w:r w:rsidR="0013498A" w:rsidRPr="0013498A">
        <w:rPr>
          <w:rFonts w:ascii="Times New Roman" w:hAnsi="Times New Roman" w:cs="Times New Roman"/>
          <w:b/>
          <w:sz w:val="20"/>
          <w:szCs w:val="22"/>
        </w:rPr>
        <w:t xml:space="preserve"> lentelė.</w:t>
      </w:r>
      <w:r w:rsidR="0013498A">
        <w:rPr>
          <w:rFonts w:ascii="Times New Roman" w:hAnsi="Times New Roman" w:cs="Times New Roman"/>
          <w:b/>
          <w:sz w:val="20"/>
          <w:szCs w:val="22"/>
        </w:rPr>
        <w:t xml:space="preserve"> „</w:t>
      </w:r>
      <w:r w:rsidR="0013498A" w:rsidRPr="0013498A">
        <w:rPr>
          <w:rFonts w:ascii="Times New Roman" w:hAnsi="Times New Roman" w:cs="Times New Roman"/>
          <w:b/>
          <w:sz w:val="20"/>
          <w:szCs w:val="22"/>
        </w:rPr>
        <w:t>Pridedami dokumentai ir informacija apie konfidencialumą</w:t>
      </w:r>
      <w:r w:rsidR="0013498A">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w:t>
      </w:r>
      <w:r w:rsidRPr="00587253">
        <w:rPr>
          <w:rFonts w:ascii="Times New Roman" w:hAnsi="Times New Roman" w:cs="Times New Roman"/>
          <w:bCs/>
          <w:sz w:val="22"/>
          <w:szCs w:val="22"/>
        </w:rPr>
        <w:lastRenderedPageBreak/>
        <w:t>(charakteristikos)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095A1F">
      <w:footerReference w:type="default" r:id="rId10"/>
      <w:pgSz w:w="12240" w:h="15840"/>
      <w:pgMar w:top="1135" w:right="567" w:bottom="1135"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24032" w14:textId="77777777" w:rsidR="00E06253" w:rsidRDefault="00E06253" w:rsidP="00D05666">
      <w:r>
        <w:separator/>
      </w:r>
    </w:p>
  </w:endnote>
  <w:endnote w:type="continuationSeparator" w:id="0">
    <w:p w14:paraId="5B37DE3E" w14:textId="77777777" w:rsidR="00E06253" w:rsidRDefault="00E06253" w:rsidP="00D05666">
      <w:r>
        <w:continuationSeparator/>
      </w:r>
    </w:p>
  </w:endnote>
  <w:endnote w:type="continuationNotice" w:id="1">
    <w:p w14:paraId="3EE199AF" w14:textId="77777777" w:rsidR="00E06253" w:rsidRDefault="00E06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A66BF" w14:textId="77777777" w:rsidR="00E06253" w:rsidRDefault="00E06253" w:rsidP="00D05666">
      <w:r>
        <w:separator/>
      </w:r>
    </w:p>
  </w:footnote>
  <w:footnote w:type="continuationSeparator" w:id="0">
    <w:p w14:paraId="0FB219B3" w14:textId="77777777" w:rsidR="00E06253" w:rsidRDefault="00E06253" w:rsidP="00D05666">
      <w:r>
        <w:continuationSeparator/>
      </w:r>
    </w:p>
  </w:footnote>
  <w:footnote w:type="continuationNotice" w:id="1">
    <w:p w14:paraId="4E9BBF29" w14:textId="77777777" w:rsidR="00E06253" w:rsidRDefault="00E062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5A1F"/>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6A30"/>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6929"/>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1F58"/>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49C"/>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4A1"/>
    <w:rsid w:val="0063557A"/>
    <w:rsid w:val="00636208"/>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47A1D"/>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339D"/>
    <w:rsid w:val="006F5A0F"/>
    <w:rsid w:val="006F61E0"/>
    <w:rsid w:val="006F631C"/>
    <w:rsid w:val="006F66D2"/>
    <w:rsid w:val="006F6908"/>
    <w:rsid w:val="006F6D4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5F88"/>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3FAB"/>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77A5A"/>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253"/>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5874"/>
    <w:rsid w:val="00EA6337"/>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50B1B-B1EC-48C4-B0AE-5F679959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1391</Words>
  <Characters>7934</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6</cp:revision>
  <cp:lastPrinted>2022-04-29T11:22:00Z</cp:lastPrinted>
  <dcterms:created xsi:type="dcterms:W3CDTF">2025-09-18T05:31:00Z</dcterms:created>
  <dcterms:modified xsi:type="dcterms:W3CDTF">2025-09-19T10:21:00Z</dcterms:modified>
</cp:coreProperties>
</file>